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639" w:type="dxa"/>
        <w:tblInd w:w="279" w:type="dxa"/>
        <w:tblLook w:val="04A0" w:firstRow="1" w:lastRow="0" w:firstColumn="1" w:lastColumn="0" w:noHBand="0" w:noVBand="1"/>
      </w:tblPr>
      <w:tblGrid>
        <w:gridCol w:w="992"/>
        <w:gridCol w:w="3671"/>
        <w:gridCol w:w="4976"/>
      </w:tblGrid>
      <w:tr w:rsidR="003A090D" w:rsidRPr="006728C9" w:rsidTr="00D15477">
        <w:tc>
          <w:tcPr>
            <w:tcW w:w="992" w:type="dxa"/>
          </w:tcPr>
          <w:bookmarkEnd w:id="0"/>
          <w:p w:rsidR="003A090D" w:rsidRPr="006728C9" w:rsidRDefault="003A090D" w:rsidP="009F0941">
            <w:pPr>
              <w:jc w:val="center"/>
              <w:rPr>
                <w:b/>
                <w:iCs/>
                <w:noProof/>
              </w:rPr>
            </w:pPr>
            <w:r w:rsidRPr="006728C9">
              <w:rPr>
                <w:b/>
                <w:iCs/>
                <w:noProof/>
              </w:rPr>
              <w:t>N° Lot</w:t>
            </w:r>
          </w:p>
        </w:tc>
        <w:tc>
          <w:tcPr>
            <w:tcW w:w="3671" w:type="dxa"/>
          </w:tcPr>
          <w:p w:rsidR="003A090D" w:rsidRPr="006728C9" w:rsidRDefault="003A090D" w:rsidP="009F0941">
            <w:pPr>
              <w:jc w:val="center"/>
              <w:rPr>
                <w:b/>
                <w:iCs/>
                <w:noProof/>
              </w:rPr>
            </w:pPr>
            <w:r w:rsidRPr="006728C9">
              <w:rPr>
                <w:b/>
                <w:iCs/>
                <w:noProof/>
              </w:rPr>
              <w:t>Objet</w:t>
            </w:r>
          </w:p>
        </w:tc>
        <w:tc>
          <w:tcPr>
            <w:tcW w:w="4976" w:type="dxa"/>
          </w:tcPr>
          <w:p w:rsidR="003A090D" w:rsidRPr="006728C9" w:rsidRDefault="003A090D" w:rsidP="009F0941">
            <w:pPr>
              <w:jc w:val="center"/>
              <w:rPr>
                <w:b/>
                <w:iCs/>
                <w:noProof/>
              </w:rPr>
            </w:pPr>
            <w:r w:rsidRPr="006728C9">
              <w:rPr>
                <w:b/>
                <w:iCs/>
                <w:noProof/>
              </w:rPr>
              <w:t>Etablissement(s) concerné(s)</w:t>
            </w:r>
          </w:p>
        </w:tc>
      </w:tr>
      <w:tr w:rsidR="00A30990" w:rsidRPr="006728C9" w:rsidTr="00D15477">
        <w:tc>
          <w:tcPr>
            <w:tcW w:w="992" w:type="dxa"/>
            <w:vAlign w:val="center"/>
          </w:tcPr>
          <w:p w:rsidR="00A30990" w:rsidRPr="006728C9" w:rsidRDefault="00A30990" w:rsidP="00A30990">
            <w:pPr>
              <w:rPr>
                <w:iCs/>
                <w:noProof/>
              </w:rPr>
            </w:pPr>
            <w:r>
              <w:rPr>
                <w:iCs/>
                <w:noProof/>
              </w:rPr>
              <w:t>6</w:t>
            </w:r>
          </w:p>
        </w:tc>
        <w:tc>
          <w:tcPr>
            <w:tcW w:w="3671" w:type="dxa"/>
            <w:vAlign w:val="center"/>
          </w:tcPr>
          <w:p w:rsidR="00A30990" w:rsidRPr="006728C9" w:rsidRDefault="00A30990" w:rsidP="00A30990">
            <w:pPr>
              <w:rPr>
                <w:iCs/>
                <w:noProof/>
              </w:rPr>
            </w:pPr>
            <w:r w:rsidRPr="006728C9">
              <w:rPr>
                <w:iCs/>
                <w:noProof/>
              </w:rPr>
              <w:t>Thermie</w:t>
            </w:r>
            <w:r>
              <w:rPr>
                <w:iCs/>
                <w:noProof/>
              </w:rPr>
              <w:t>-Chauffage Ventilasation Climatisation</w:t>
            </w:r>
          </w:p>
        </w:tc>
        <w:tc>
          <w:tcPr>
            <w:tcW w:w="4976" w:type="dxa"/>
            <w:vAlign w:val="center"/>
          </w:tcPr>
          <w:p w:rsidR="00A30990" w:rsidRPr="006728C9" w:rsidRDefault="00A30990" w:rsidP="00A30990">
            <w:pPr>
              <w:rPr>
                <w:iCs/>
                <w:noProof/>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BD6836">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A30990">
        <w:rPr>
          <w:rFonts w:ascii="Arial" w:hAnsi="Arial" w:cs="Arial"/>
        </w:rPr>
        <w:t>6</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BD6836">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BD6836">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BD6836">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BD6836">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BD6836">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1" w:name="_Hlk233903146"/>
      <w:r>
        <w:rPr>
          <w:rFonts w:ascii="Arial" w:hAnsi="Arial" w:cs="Arial"/>
          <w:b/>
        </w:rPr>
        <w:t>CHU CAEN NORMANDIE ;</w:t>
      </w:r>
    </w:p>
    <w:bookmarkEnd w:id="1"/>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BD6836"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2"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BD6836"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2"/>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BD6836"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BD6836"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p w:rsidR="009F38CD" w:rsidRPr="00A33942"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BD6836" w:rsidRPr="00883F77" w:rsidTr="00BD6836">
        <w:tc>
          <w:tcPr>
            <w:tcW w:w="1276" w:type="dxa"/>
            <w:tcBorders>
              <w:bottom w:val="single" w:sz="4" w:space="0" w:color="auto"/>
            </w:tcBorders>
            <w:vAlign w:val="center"/>
          </w:tcPr>
          <w:p w:rsidR="00BD6836" w:rsidRPr="00883F77" w:rsidRDefault="00BD6836" w:rsidP="009F0941">
            <w:pPr>
              <w:jc w:val="center"/>
              <w:rPr>
                <w:b/>
                <w:iCs/>
                <w:noProof/>
              </w:rPr>
            </w:pPr>
            <w:r w:rsidRPr="00883F77">
              <w:rPr>
                <w:b/>
                <w:iCs/>
                <w:noProof/>
              </w:rPr>
              <w:t>N° Lot</w:t>
            </w:r>
          </w:p>
        </w:tc>
        <w:tc>
          <w:tcPr>
            <w:tcW w:w="2268" w:type="dxa"/>
            <w:tcBorders>
              <w:bottom w:val="single" w:sz="4" w:space="0" w:color="auto"/>
            </w:tcBorders>
            <w:vAlign w:val="center"/>
          </w:tcPr>
          <w:p w:rsidR="00BD6836" w:rsidRPr="00883F77" w:rsidRDefault="00BD6836" w:rsidP="009F0941">
            <w:pPr>
              <w:jc w:val="center"/>
              <w:rPr>
                <w:b/>
                <w:iCs/>
                <w:noProof/>
              </w:rPr>
            </w:pPr>
            <w:r w:rsidRPr="00883F77">
              <w:rPr>
                <w:b/>
                <w:iCs/>
                <w:noProof/>
              </w:rPr>
              <w:t>Montant maximum HT/an</w:t>
            </w:r>
          </w:p>
        </w:tc>
      </w:tr>
      <w:tr w:rsidR="00BD6836" w:rsidRPr="00883F77" w:rsidTr="00BD6836">
        <w:tc>
          <w:tcPr>
            <w:tcW w:w="1276" w:type="dxa"/>
            <w:tcBorders>
              <w:top w:val="single" w:sz="4" w:space="0" w:color="auto"/>
              <w:bottom w:val="single" w:sz="4" w:space="0" w:color="auto"/>
            </w:tcBorders>
          </w:tcPr>
          <w:p w:rsidR="00BD6836" w:rsidRPr="00883F77" w:rsidRDefault="00BD6836" w:rsidP="009F0941">
            <w:pPr>
              <w:jc w:val="center"/>
              <w:rPr>
                <w:iCs/>
                <w:noProof/>
              </w:rPr>
            </w:pPr>
            <w:r w:rsidRPr="00883F77">
              <w:rPr>
                <w:iCs/>
                <w:noProof/>
              </w:rPr>
              <w:t>6</w:t>
            </w:r>
          </w:p>
        </w:tc>
        <w:tc>
          <w:tcPr>
            <w:tcW w:w="2268" w:type="dxa"/>
            <w:tcBorders>
              <w:top w:val="single" w:sz="4" w:space="0" w:color="auto"/>
              <w:left w:val="single" w:sz="4" w:space="0" w:color="auto"/>
              <w:bottom w:val="single" w:sz="4" w:space="0" w:color="auto"/>
            </w:tcBorders>
          </w:tcPr>
          <w:p w:rsidR="00BD6836" w:rsidRPr="00883F77" w:rsidRDefault="00BD6836" w:rsidP="009F0941">
            <w:pPr>
              <w:jc w:val="center"/>
              <w:rPr>
                <w:iCs/>
                <w:noProof/>
              </w:rPr>
            </w:pPr>
            <w:r>
              <w:rPr>
                <w:iCs/>
                <w:noProof/>
              </w:rPr>
              <w:t>1 050 000 €</w:t>
            </w:r>
          </w:p>
        </w:tc>
      </w:tr>
    </w:tbl>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bookmarkStart w:id="3" w:name="_GoBack"/>
      <w:bookmarkEnd w:id="3"/>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4" w:name="CaseACocher111"/>
      <w:r>
        <w:rPr>
          <w:rFonts w:ascii="Arial" w:hAnsi="Arial" w:cs="Arial"/>
          <w:lang w:eastAsia="fr-FR"/>
        </w:rPr>
        <w:instrText xml:space="preserve"> FORMCHECKBOX </w:instrText>
      </w:r>
      <w:r w:rsidR="00BD6836">
        <w:rPr>
          <w:rFonts w:ascii="Arial" w:hAnsi="Arial" w:cs="Arial"/>
          <w:lang w:eastAsia="fr-FR"/>
        </w:rPr>
      </w:r>
      <w:r w:rsidR="00BD6836">
        <w:rPr>
          <w:rFonts w:ascii="Arial" w:hAnsi="Arial" w:cs="Arial"/>
          <w:lang w:eastAsia="fr-FR"/>
        </w:rPr>
        <w:fldChar w:fldCharType="separate"/>
      </w:r>
      <w:r>
        <w:rPr>
          <w:rFonts w:ascii="Arial" w:hAnsi="Arial" w:cs="Arial"/>
          <w:lang w:eastAsia="fr-FR"/>
        </w:rPr>
        <w:fldChar w:fldCharType="end"/>
      </w:r>
      <w:bookmarkEnd w:id="4"/>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BD6836">
        <w:rPr>
          <w:rFonts w:ascii="Arial" w:hAnsi="Arial" w:cs="Arial"/>
          <w:lang w:eastAsia="fr-FR"/>
        </w:rPr>
      </w:r>
      <w:r w:rsidR="00BD6836">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BD6836">
        <w:rPr>
          <w:rFonts w:ascii="Arial" w:hAnsi="Arial" w:cs="Arial"/>
          <w:lang w:eastAsia="fr-FR"/>
        </w:rPr>
      </w:r>
      <w:r w:rsidR="00BD6836">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BD6836">
        <w:rPr>
          <w:rFonts w:ascii="Arial" w:hAnsi="Arial" w:cs="Arial"/>
          <w:lang w:eastAsia="fr-FR"/>
        </w:rPr>
      </w:r>
      <w:r w:rsidR="00BD6836">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BD6836">
        <w:rPr>
          <w:rFonts w:ascii="Arial" w:hAnsi="Arial" w:cs="Arial"/>
          <w:lang w:eastAsia="fr-FR"/>
        </w:rPr>
      </w:r>
      <w:r w:rsidR="00BD6836">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BD6836">
        <w:rPr>
          <w:rFonts w:ascii="Arial" w:hAnsi="Arial" w:cs="Arial"/>
          <w:lang w:eastAsia="fr-FR"/>
        </w:rPr>
      </w:r>
      <w:r w:rsidR="00BD6836">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BD6836">
        <w:rPr>
          <w:rFonts w:ascii="Arial" w:hAnsi="Arial" w:cs="Arial"/>
          <w:lang w:eastAsia="fr-FR"/>
        </w:rPr>
      </w:r>
      <w:r w:rsidR="00BD6836">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00</w:t>
          </w:r>
          <w:r w:rsidR="00A30990">
            <w:rPr>
              <w:rFonts w:ascii="Arial" w:hAnsi="Arial" w:cs="Arial"/>
              <w:b/>
            </w:rPr>
            <w:t>6</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E22"/>
    <w:rsid w:val="00036500"/>
    <w:rsid w:val="00067F94"/>
    <w:rsid w:val="0007006B"/>
    <w:rsid w:val="0007134D"/>
    <w:rsid w:val="00081163"/>
    <w:rsid w:val="00091032"/>
    <w:rsid w:val="000A2E05"/>
    <w:rsid w:val="000B152F"/>
    <w:rsid w:val="000E0020"/>
    <w:rsid w:val="000F41AD"/>
    <w:rsid w:val="00142251"/>
    <w:rsid w:val="0015164B"/>
    <w:rsid w:val="00157FB5"/>
    <w:rsid w:val="00160FD5"/>
    <w:rsid w:val="00166B56"/>
    <w:rsid w:val="00167C4F"/>
    <w:rsid w:val="00174505"/>
    <w:rsid w:val="00175EFE"/>
    <w:rsid w:val="00180BFF"/>
    <w:rsid w:val="001A0ACF"/>
    <w:rsid w:val="001B3DF0"/>
    <w:rsid w:val="001C40C0"/>
    <w:rsid w:val="001C733C"/>
    <w:rsid w:val="001E1EE3"/>
    <w:rsid w:val="001E446C"/>
    <w:rsid w:val="001F05AD"/>
    <w:rsid w:val="0021527A"/>
    <w:rsid w:val="0021797C"/>
    <w:rsid w:val="00221808"/>
    <w:rsid w:val="00225A1A"/>
    <w:rsid w:val="00271497"/>
    <w:rsid w:val="00273166"/>
    <w:rsid w:val="00286179"/>
    <w:rsid w:val="002904AF"/>
    <w:rsid w:val="002C2CA3"/>
    <w:rsid w:val="002C3ADB"/>
    <w:rsid w:val="002C4B3E"/>
    <w:rsid w:val="002C4C76"/>
    <w:rsid w:val="002C79D6"/>
    <w:rsid w:val="002C7D4F"/>
    <w:rsid w:val="002E56C1"/>
    <w:rsid w:val="00332B12"/>
    <w:rsid w:val="00354C04"/>
    <w:rsid w:val="00371966"/>
    <w:rsid w:val="003757D0"/>
    <w:rsid w:val="00385E76"/>
    <w:rsid w:val="00395530"/>
    <w:rsid w:val="003A090D"/>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788C"/>
    <w:rsid w:val="005F0DCE"/>
    <w:rsid w:val="005F4084"/>
    <w:rsid w:val="00602E5D"/>
    <w:rsid w:val="0061068C"/>
    <w:rsid w:val="0064560F"/>
    <w:rsid w:val="00652EB8"/>
    <w:rsid w:val="00660727"/>
    <w:rsid w:val="0067792C"/>
    <w:rsid w:val="0069419E"/>
    <w:rsid w:val="006A37B0"/>
    <w:rsid w:val="006B5057"/>
    <w:rsid w:val="006C2C97"/>
    <w:rsid w:val="006C4338"/>
    <w:rsid w:val="006C7DDC"/>
    <w:rsid w:val="006D0E63"/>
    <w:rsid w:val="006D2677"/>
    <w:rsid w:val="006F33CE"/>
    <w:rsid w:val="006F3DF9"/>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E7C42"/>
    <w:rsid w:val="008F4DEF"/>
    <w:rsid w:val="00900F52"/>
    <w:rsid w:val="00904B39"/>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0990"/>
    <w:rsid w:val="00A34D04"/>
    <w:rsid w:val="00A40C04"/>
    <w:rsid w:val="00A46A16"/>
    <w:rsid w:val="00A67E57"/>
    <w:rsid w:val="00A71E56"/>
    <w:rsid w:val="00A756DC"/>
    <w:rsid w:val="00A9485F"/>
    <w:rsid w:val="00AA00DE"/>
    <w:rsid w:val="00AD727C"/>
    <w:rsid w:val="00AE7831"/>
    <w:rsid w:val="00AF4E70"/>
    <w:rsid w:val="00B019B1"/>
    <w:rsid w:val="00B02608"/>
    <w:rsid w:val="00B0289C"/>
    <w:rsid w:val="00B054DA"/>
    <w:rsid w:val="00B6300A"/>
    <w:rsid w:val="00B87564"/>
    <w:rsid w:val="00BA1919"/>
    <w:rsid w:val="00BA44E5"/>
    <w:rsid w:val="00BB1140"/>
    <w:rsid w:val="00BC5E78"/>
    <w:rsid w:val="00BD6836"/>
    <w:rsid w:val="00BD767E"/>
    <w:rsid w:val="00BE6078"/>
    <w:rsid w:val="00C01A79"/>
    <w:rsid w:val="00C1766B"/>
    <w:rsid w:val="00C2168F"/>
    <w:rsid w:val="00C23457"/>
    <w:rsid w:val="00C2737E"/>
    <w:rsid w:val="00C27D0C"/>
    <w:rsid w:val="00C450E7"/>
    <w:rsid w:val="00C55F52"/>
    <w:rsid w:val="00C630AD"/>
    <w:rsid w:val="00C63B72"/>
    <w:rsid w:val="00C67EC9"/>
    <w:rsid w:val="00C83930"/>
    <w:rsid w:val="00C91060"/>
    <w:rsid w:val="00C911FE"/>
    <w:rsid w:val="00C94B2A"/>
    <w:rsid w:val="00CB58F7"/>
    <w:rsid w:val="00CD185D"/>
    <w:rsid w:val="00CD46CC"/>
    <w:rsid w:val="00CE67FD"/>
    <w:rsid w:val="00CF6215"/>
    <w:rsid w:val="00D126AB"/>
    <w:rsid w:val="00D15477"/>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74C76"/>
    <w:rsid w:val="00E96FF6"/>
    <w:rsid w:val="00EA1E1F"/>
    <w:rsid w:val="00EC2218"/>
    <w:rsid w:val="00ED0391"/>
    <w:rsid w:val="00EE026E"/>
    <w:rsid w:val="00EE0D78"/>
    <w:rsid w:val="00EE6B9B"/>
    <w:rsid w:val="00EF5FF9"/>
    <w:rsid w:val="00F056CE"/>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oNotEmbedSmartTags/>
  <w:decimalSymbol w:val=","/>
  <w:listSeparator w:val=";"/>
  <w14:docId w14:val="065B4247"/>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3410E-2843-47EC-B155-79C0F4EB7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72</TotalTime>
  <Pages>6</Pages>
  <Words>2461</Words>
  <Characters>13538</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15968</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85</cp:revision>
  <cp:lastPrinted>2024-10-03T11:07:00Z</cp:lastPrinted>
  <dcterms:created xsi:type="dcterms:W3CDTF">2022-10-12T06:50:00Z</dcterms:created>
  <dcterms:modified xsi:type="dcterms:W3CDTF">2026-07-03T13:29:00Z</dcterms:modified>
</cp:coreProperties>
</file>